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ghtList-Accent1"/>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shd w:val="pct5" w:color="auto" w:fill="auto"/>
        <w:tblLook w:val="04A0" w:firstRow="1" w:lastRow="0" w:firstColumn="1" w:lastColumn="0" w:noHBand="0" w:noVBand="1"/>
      </w:tblPr>
      <w:tblGrid>
        <w:gridCol w:w="9518"/>
      </w:tblGrid>
      <w:tr w:rsidR="004B2768" w:rsidTr="00583E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18" w:type="dxa"/>
            <w:shd w:val="pct5" w:color="auto" w:fill="auto"/>
          </w:tcPr>
          <w:p w:rsidR="004B2768" w:rsidRDefault="004B2768" w:rsidP="00583E50">
            <w:pPr>
              <w:rPr>
                <w:rFonts w:cs="Arial"/>
                <w:b w:val="0"/>
                <w:bCs w:val="0"/>
                <w:color w:val="B1418F"/>
                <w:sz w:val="30"/>
              </w:rPr>
            </w:pPr>
            <w:bookmarkStart w:id="0" w:name="_GoBack"/>
            <w:bookmarkEnd w:id="0"/>
          </w:p>
          <w:p w:rsidR="004B2768" w:rsidRDefault="004B2768" w:rsidP="00583E50">
            <w:pPr>
              <w:spacing w:before="40" w:after="40"/>
              <w:jc w:val="center"/>
              <w:rPr>
                <w:rFonts w:cs="Arial"/>
                <w:bCs w:val="0"/>
                <w:caps/>
                <w:color w:val="B1418F"/>
                <w:sz w:val="32"/>
                <w:szCs w:val="32"/>
              </w:rPr>
            </w:pPr>
            <w:r>
              <w:rPr>
                <w:rFonts w:cs="Arial"/>
                <w:bCs w:val="0"/>
                <w:caps/>
                <w:color w:val="B1418F"/>
                <w:sz w:val="32"/>
                <w:szCs w:val="32"/>
              </w:rPr>
              <w:t>WRITING YOUR ARTICLE</w:t>
            </w:r>
          </w:p>
          <w:p w:rsidR="004B2768" w:rsidRPr="001A1329" w:rsidRDefault="004B2768" w:rsidP="00583E50">
            <w:pPr>
              <w:spacing w:before="40" w:after="40"/>
              <w:jc w:val="center"/>
              <w:rPr>
                <w:rFonts w:cs="Arial"/>
                <w:bCs w:val="0"/>
                <w:caps/>
                <w:color w:val="B1418F"/>
                <w:sz w:val="32"/>
                <w:szCs w:val="32"/>
              </w:rPr>
            </w:pPr>
            <w:r>
              <w:rPr>
                <w:rFonts w:cs="Arial"/>
                <w:bCs w:val="0"/>
                <w:caps/>
                <w:color w:val="B1418F"/>
                <w:sz w:val="32"/>
                <w:szCs w:val="32"/>
              </w:rPr>
              <w:t>~</w:t>
            </w:r>
            <w:r w:rsidRPr="001A1329">
              <w:rPr>
                <w:rFonts w:cs="Arial"/>
                <w:bCs w:val="0"/>
                <w:caps/>
                <w:color w:val="B1418F"/>
                <w:sz w:val="32"/>
                <w:szCs w:val="32"/>
              </w:rPr>
              <w:t xml:space="preserve"> </w:t>
            </w:r>
            <w:r w:rsidR="00EE218F" w:rsidRPr="00EE218F">
              <w:rPr>
                <w:rFonts w:cs="Arial"/>
                <w:bCs w:val="0"/>
                <w:caps/>
                <w:color w:val="B1418F"/>
                <w:sz w:val="32"/>
                <w:szCs w:val="32"/>
              </w:rPr>
              <w:t>SYSTEM</w:t>
            </w:r>
            <w:r w:rsidR="009962B6">
              <w:rPr>
                <w:rFonts w:cs="Arial"/>
                <w:bCs w:val="0"/>
                <w:caps/>
                <w:color w:val="B1418F"/>
                <w:sz w:val="32"/>
                <w:szCs w:val="32"/>
              </w:rPr>
              <w:t xml:space="preserve"> </w:t>
            </w:r>
            <w:r>
              <w:rPr>
                <w:rFonts w:cs="Arial"/>
                <w:bCs w:val="0"/>
                <w:caps/>
                <w:color w:val="B1418F"/>
                <w:sz w:val="32"/>
                <w:szCs w:val="32"/>
              </w:rPr>
              <w:t>TEMPLATE</w:t>
            </w:r>
            <w:r w:rsidRPr="00233C3C">
              <w:rPr>
                <w:rFonts w:cs="Arial"/>
                <w:bCs w:val="0"/>
                <w:caps/>
                <w:color w:val="B1418F"/>
                <w:sz w:val="32"/>
                <w:szCs w:val="32"/>
              </w:rPr>
              <w:t xml:space="preserve"> </w:t>
            </w:r>
            <w:r>
              <w:rPr>
                <w:rFonts w:cs="Arial"/>
                <w:bCs w:val="0"/>
                <w:caps/>
                <w:color w:val="B1418F"/>
                <w:sz w:val="32"/>
                <w:szCs w:val="32"/>
              </w:rPr>
              <w:t>~</w:t>
            </w:r>
          </w:p>
          <w:p w:rsidR="004B2768" w:rsidRPr="001A1329" w:rsidRDefault="004B2768" w:rsidP="00583E50">
            <w:pPr>
              <w:tabs>
                <w:tab w:val="left" w:pos="1320"/>
              </w:tabs>
              <w:rPr>
                <w:rFonts w:cs="Arial"/>
                <w:b w:val="0"/>
                <w:bCs w:val="0"/>
                <w:sz w:val="28"/>
                <w:szCs w:val="28"/>
              </w:rPr>
            </w:pPr>
            <w:r>
              <w:rPr>
                <w:rFonts w:cs="Arial"/>
                <w:b w:val="0"/>
                <w:bCs w:val="0"/>
                <w:sz w:val="28"/>
                <w:szCs w:val="28"/>
              </w:rPr>
              <w:tab/>
            </w:r>
          </w:p>
        </w:tc>
      </w:tr>
    </w:tbl>
    <w:p w:rsidR="004B2768" w:rsidRDefault="004B2768" w:rsidP="00066CE8">
      <w:pPr>
        <w:suppressAutoHyphens w:val="0"/>
        <w:spacing w:after="200" w:line="276" w:lineRule="auto"/>
        <w:jc w:val="center"/>
        <w:rPr>
          <w:rFonts w:cs="Arial"/>
          <w:b/>
          <w:caps/>
          <w:color w:val="0070C0"/>
          <w:sz w:val="30"/>
          <w:szCs w:val="30"/>
          <w:u w:val="single"/>
        </w:rPr>
      </w:pPr>
    </w:p>
    <w:p w:rsidR="00066CE8" w:rsidRPr="00066CE8" w:rsidRDefault="00066CE8" w:rsidP="00066CE8">
      <w:pPr>
        <w:suppressAutoHyphens w:val="0"/>
        <w:spacing w:after="200" w:line="276" w:lineRule="auto"/>
        <w:jc w:val="center"/>
        <w:rPr>
          <w:rFonts w:cs="Arial"/>
          <w:b/>
          <w:caps/>
          <w:color w:val="0070C0"/>
          <w:sz w:val="30"/>
          <w:szCs w:val="30"/>
          <w:u w:val="single"/>
        </w:rPr>
      </w:pPr>
      <w:r w:rsidRPr="00066CE8">
        <w:rPr>
          <w:rFonts w:cs="Arial"/>
          <w:b/>
          <w:caps/>
          <w:color w:val="0070C0"/>
          <w:sz w:val="30"/>
          <w:szCs w:val="30"/>
          <w:u w:val="single"/>
        </w:rPr>
        <w:t>article template #</w:t>
      </w:r>
      <w:r>
        <w:rPr>
          <w:rFonts w:cs="Arial"/>
          <w:b/>
          <w:caps/>
          <w:color w:val="0070C0"/>
          <w:sz w:val="30"/>
          <w:szCs w:val="30"/>
          <w:u w:val="single"/>
        </w:rPr>
        <w:t>2</w:t>
      </w:r>
      <w:r w:rsidR="009E7280">
        <w:rPr>
          <w:rFonts w:cs="Arial"/>
          <w:b/>
          <w:caps/>
          <w:color w:val="0070C0"/>
          <w:sz w:val="30"/>
          <w:szCs w:val="30"/>
          <w:u w:val="single"/>
        </w:rPr>
        <w:t xml:space="preserve"> - </w:t>
      </w:r>
      <w:r w:rsidR="009E7280" w:rsidRPr="009E7280">
        <w:rPr>
          <w:rFonts w:cs="Arial"/>
          <w:b/>
          <w:smallCaps/>
          <w:color w:val="0070C0"/>
          <w:sz w:val="30"/>
          <w:szCs w:val="30"/>
          <w:u w:val="single"/>
        </w:rPr>
        <w:t>Problem And Solution Format</w:t>
      </w:r>
    </w:p>
    <w:tbl>
      <w:tblPr>
        <w:tblW w:w="95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1E0" w:firstRow="1" w:lastRow="1" w:firstColumn="1" w:lastColumn="1" w:noHBand="0" w:noVBand="0"/>
      </w:tblPr>
      <w:tblGrid>
        <w:gridCol w:w="9558"/>
      </w:tblGrid>
      <w:tr w:rsidR="00066CE8" w:rsidRPr="00066CE8" w:rsidTr="00583E50">
        <w:trPr>
          <w:trHeight w:val="432"/>
        </w:trPr>
        <w:tc>
          <w:tcPr>
            <w:tcW w:w="9558" w:type="dxa"/>
            <w:tcBorders>
              <w:top w:val="single" w:sz="12" w:space="0" w:color="808080"/>
              <w:bottom w:val="nil"/>
            </w:tcBorders>
            <w:vAlign w:val="center"/>
          </w:tcPr>
          <w:p w:rsidR="00066CE8" w:rsidRPr="00066CE8" w:rsidRDefault="00066CE8" w:rsidP="00066CE8">
            <w:pPr>
              <w:spacing w:before="120"/>
              <w:rPr>
                <w:rFonts w:cs="Arial"/>
                <w:sz w:val="28"/>
                <w:szCs w:val="28"/>
              </w:rPr>
            </w:pPr>
            <w:r w:rsidRPr="00066CE8">
              <w:rPr>
                <w:rFonts w:cs="Arial"/>
                <w:b/>
                <w:sz w:val="28"/>
                <w:szCs w:val="28"/>
              </w:rPr>
              <w:t>Title</w:t>
            </w:r>
            <w:r w:rsidRPr="00066CE8">
              <w:rPr>
                <w:rFonts w:cs="Arial"/>
                <w:sz w:val="28"/>
                <w:szCs w:val="28"/>
              </w:rPr>
              <w:t xml:space="preserve"> – Write an attention getting title.</w:t>
            </w:r>
          </w:p>
          <w:p w:rsidR="00066CE8" w:rsidRPr="00066CE8" w:rsidRDefault="00066CE8" w:rsidP="00066CE8">
            <w:pPr>
              <w:spacing w:before="120"/>
              <w:rPr>
                <w:rFonts w:cs="Arial"/>
                <w:b/>
                <w:color w:val="000080"/>
                <w:sz w:val="28"/>
                <w:szCs w:val="28"/>
              </w:rPr>
            </w:pPr>
          </w:p>
        </w:tc>
      </w:tr>
      <w:tr w:rsidR="00066CE8" w:rsidRPr="00066CE8" w:rsidTr="00583E50">
        <w:trPr>
          <w:trHeight w:val="432"/>
        </w:trPr>
        <w:tc>
          <w:tcPr>
            <w:tcW w:w="9558" w:type="dxa"/>
            <w:tcBorders>
              <w:top w:val="nil"/>
              <w:bottom w:val="single" w:sz="12" w:space="0" w:color="808080"/>
            </w:tcBorders>
            <w:vAlign w:val="center"/>
          </w:tcPr>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p>
        </w:tc>
      </w:tr>
      <w:tr w:rsidR="00066CE8" w:rsidRPr="00066CE8" w:rsidTr="00583E50">
        <w:trPr>
          <w:trHeight w:val="432"/>
        </w:trPr>
        <w:tc>
          <w:tcPr>
            <w:tcW w:w="9558" w:type="dxa"/>
            <w:tcBorders>
              <w:top w:val="single" w:sz="12" w:space="0" w:color="808080"/>
              <w:bottom w:val="nil"/>
            </w:tcBorders>
            <w:vAlign w:val="center"/>
          </w:tcPr>
          <w:p w:rsidR="00AC2AE4" w:rsidRDefault="00066CE8" w:rsidP="00AC2AE4">
            <w:pPr>
              <w:spacing w:before="120"/>
              <w:rPr>
                <w:rFonts w:cs="Arial"/>
                <w:sz w:val="28"/>
                <w:szCs w:val="28"/>
              </w:rPr>
            </w:pPr>
            <w:r w:rsidRPr="00066CE8">
              <w:rPr>
                <w:rFonts w:cs="Arial"/>
                <w:b/>
                <w:sz w:val="28"/>
                <w:szCs w:val="28"/>
              </w:rPr>
              <w:t>Introduction</w:t>
            </w:r>
            <w:r w:rsidRPr="00066CE8">
              <w:rPr>
                <w:rFonts w:cs="Arial"/>
                <w:sz w:val="28"/>
                <w:szCs w:val="28"/>
              </w:rPr>
              <w:t xml:space="preserve"> –</w:t>
            </w:r>
            <w:r w:rsidR="004277EB">
              <w:rPr>
                <w:rFonts w:cs="Arial"/>
                <w:sz w:val="28"/>
                <w:szCs w:val="28"/>
              </w:rPr>
              <w:t xml:space="preserve"> Begin with a s</w:t>
            </w:r>
            <w:r w:rsidR="004277EB" w:rsidRPr="004277EB">
              <w:rPr>
                <w:rFonts w:cs="Arial"/>
                <w:sz w:val="28"/>
                <w:szCs w:val="28"/>
              </w:rPr>
              <w:t xml:space="preserve">entence that promises the reader a solution to their problem. </w:t>
            </w:r>
            <w:r w:rsidR="004277EB">
              <w:rPr>
                <w:rFonts w:cs="Arial"/>
                <w:sz w:val="28"/>
                <w:szCs w:val="28"/>
              </w:rPr>
              <w:t xml:space="preserve"> </w:t>
            </w:r>
            <w:r w:rsidR="00AC2AE4">
              <w:rPr>
                <w:rFonts w:cs="Arial"/>
                <w:sz w:val="28"/>
                <w:szCs w:val="28"/>
              </w:rPr>
              <w:t>Then l</w:t>
            </w:r>
            <w:r w:rsidR="004277EB" w:rsidRPr="004277EB">
              <w:rPr>
                <w:rFonts w:cs="Arial"/>
                <w:sz w:val="28"/>
                <w:szCs w:val="28"/>
              </w:rPr>
              <w:t xml:space="preserve">et people know why they should trust what you offer. </w:t>
            </w:r>
            <w:r w:rsidR="00AC2AE4">
              <w:rPr>
                <w:rFonts w:cs="Arial"/>
                <w:sz w:val="28"/>
                <w:szCs w:val="28"/>
              </w:rPr>
              <w:t xml:space="preserve">  Show your </w:t>
            </w:r>
            <w:r w:rsidR="00AC2AE4" w:rsidRPr="00AC2AE4">
              <w:rPr>
                <w:rFonts w:cs="Arial"/>
                <w:sz w:val="28"/>
                <w:szCs w:val="28"/>
              </w:rPr>
              <w:t>credibility</w:t>
            </w:r>
            <w:r w:rsidR="00AC2AE4">
              <w:rPr>
                <w:rFonts w:cs="Arial"/>
                <w:sz w:val="28"/>
                <w:szCs w:val="28"/>
              </w:rPr>
              <w:t xml:space="preserve">.  </w:t>
            </w:r>
            <w:r w:rsidR="004277EB" w:rsidRPr="004277EB">
              <w:rPr>
                <w:rFonts w:cs="Arial"/>
                <w:sz w:val="28"/>
                <w:szCs w:val="28"/>
              </w:rPr>
              <w:t>Do you have experience in this area or stories of success? Where are you getting your information from?</w:t>
            </w:r>
          </w:p>
          <w:p w:rsidR="00066CE8" w:rsidRPr="00066CE8" w:rsidRDefault="00AC2AE4" w:rsidP="00AC2AE4">
            <w:pPr>
              <w:spacing w:before="120"/>
              <w:rPr>
                <w:rFonts w:cs="Arial"/>
                <w:b/>
                <w:color w:val="000080"/>
                <w:sz w:val="28"/>
                <w:szCs w:val="28"/>
              </w:rPr>
            </w:pPr>
            <w:r w:rsidRPr="00066CE8">
              <w:rPr>
                <w:rFonts w:cs="Arial"/>
                <w:b/>
                <w:color w:val="000080"/>
                <w:sz w:val="28"/>
                <w:szCs w:val="28"/>
              </w:rPr>
              <w:t xml:space="preserve"> </w:t>
            </w:r>
          </w:p>
        </w:tc>
      </w:tr>
      <w:tr w:rsidR="00066CE8" w:rsidRPr="00066CE8" w:rsidTr="00583E50">
        <w:trPr>
          <w:trHeight w:val="432"/>
        </w:trPr>
        <w:tc>
          <w:tcPr>
            <w:tcW w:w="9558" w:type="dxa"/>
            <w:tcBorders>
              <w:top w:val="nil"/>
              <w:bottom w:val="single" w:sz="12" w:space="0" w:color="808080"/>
            </w:tcBorders>
            <w:vAlign w:val="center"/>
          </w:tcPr>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p>
        </w:tc>
      </w:tr>
      <w:tr w:rsidR="00066CE8" w:rsidRPr="00066CE8" w:rsidTr="00583E50">
        <w:trPr>
          <w:trHeight w:val="432"/>
        </w:trPr>
        <w:tc>
          <w:tcPr>
            <w:tcW w:w="9558" w:type="dxa"/>
            <w:tcBorders>
              <w:top w:val="single" w:sz="12" w:space="0" w:color="808080"/>
              <w:bottom w:val="nil"/>
            </w:tcBorders>
            <w:vAlign w:val="center"/>
          </w:tcPr>
          <w:p w:rsidR="00066CE8" w:rsidRPr="00066CE8" w:rsidRDefault="00066CE8" w:rsidP="00185B4A">
            <w:pPr>
              <w:spacing w:before="120"/>
              <w:rPr>
                <w:rFonts w:cs="Arial"/>
                <w:b/>
                <w:color w:val="000080"/>
                <w:sz w:val="28"/>
                <w:szCs w:val="28"/>
              </w:rPr>
            </w:pPr>
            <w:r w:rsidRPr="00066CE8">
              <w:rPr>
                <w:rFonts w:cs="Arial"/>
                <w:b/>
                <w:sz w:val="28"/>
                <w:szCs w:val="28"/>
              </w:rPr>
              <w:lastRenderedPageBreak/>
              <w:t>Body</w:t>
            </w:r>
            <w:r w:rsidRPr="00066CE8">
              <w:rPr>
                <w:rFonts w:cs="Arial"/>
                <w:sz w:val="28"/>
                <w:szCs w:val="28"/>
              </w:rPr>
              <w:t xml:space="preserve"> – </w:t>
            </w:r>
            <w:r w:rsidR="00F62884">
              <w:rPr>
                <w:rFonts w:cs="Arial"/>
                <w:sz w:val="28"/>
                <w:szCs w:val="28"/>
              </w:rPr>
              <w:t xml:space="preserve">List at least 3 </w:t>
            </w:r>
            <w:r w:rsidR="00F62884" w:rsidRPr="00F62884">
              <w:rPr>
                <w:rFonts w:cs="Arial"/>
                <w:sz w:val="28"/>
                <w:szCs w:val="28"/>
              </w:rPr>
              <w:t>solution</w:t>
            </w:r>
            <w:r w:rsidR="00F62884">
              <w:rPr>
                <w:rFonts w:cs="Arial"/>
                <w:sz w:val="28"/>
                <w:szCs w:val="28"/>
              </w:rPr>
              <w:t>s and</w:t>
            </w:r>
            <w:r w:rsidR="00F62884" w:rsidRPr="00F62884">
              <w:rPr>
                <w:rFonts w:cs="Arial"/>
                <w:sz w:val="28"/>
                <w:szCs w:val="28"/>
              </w:rPr>
              <w:t xml:space="preserve"> the</w:t>
            </w:r>
            <w:r w:rsidR="00F62884">
              <w:rPr>
                <w:rFonts w:cs="Arial"/>
                <w:sz w:val="28"/>
                <w:szCs w:val="28"/>
              </w:rPr>
              <w:t>ir</w:t>
            </w:r>
            <w:r w:rsidR="00F62884" w:rsidRPr="00F62884">
              <w:rPr>
                <w:rFonts w:cs="Arial"/>
                <w:sz w:val="28"/>
                <w:szCs w:val="28"/>
              </w:rPr>
              <w:t xml:space="preserve"> similarities and differences</w:t>
            </w:r>
            <w:r w:rsidR="00185B4A" w:rsidRPr="00647CC3">
              <w:rPr>
                <w:rFonts w:cs="Arial"/>
                <w:sz w:val="28"/>
                <w:szCs w:val="28"/>
              </w:rPr>
              <w:t>, about 4-5 lines each</w:t>
            </w:r>
            <w:r w:rsidR="00F62884">
              <w:rPr>
                <w:rFonts w:cs="Arial"/>
                <w:sz w:val="28"/>
                <w:szCs w:val="28"/>
              </w:rPr>
              <w:t xml:space="preserve">.  </w:t>
            </w:r>
            <w:r w:rsidRPr="00066CE8">
              <w:rPr>
                <w:rFonts w:cs="Arial"/>
                <w:i/>
                <w:sz w:val="28"/>
                <w:szCs w:val="28"/>
              </w:rPr>
              <w:t>*Insert your Article Outline here.</w:t>
            </w:r>
          </w:p>
        </w:tc>
      </w:tr>
      <w:tr w:rsidR="00066CE8" w:rsidRPr="00066CE8" w:rsidTr="00583E50">
        <w:trPr>
          <w:trHeight w:val="432"/>
        </w:trPr>
        <w:tc>
          <w:tcPr>
            <w:tcW w:w="9558" w:type="dxa"/>
            <w:tcBorders>
              <w:top w:val="nil"/>
              <w:bottom w:val="single" w:sz="12" w:space="0" w:color="808080"/>
            </w:tcBorders>
            <w:vAlign w:val="center"/>
          </w:tcPr>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w:t>
            </w:r>
          </w:p>
          <w:p w:rsidR="00066CE8" w:rsidRPr="00066CE8" w:rsidRDefault="00066CE8" w:rsidP="00066CE8">
            <w:pPr>
              <w:spacing w:before="120"/>
              <w:rPr>
                <w:rFonts w:cs="Arial"/>
                <w:b/>
                <w:color w:val="000080"/>
                <w:sz w:val="28"/>
                <w:szCs w:val="28"/>
              </w:rPr>
            </w:pPr>
          </w:p>
        </w:tc>
      </w:tr>
      <w:tr w:rsidR="00066CE8" w:rsidRPr="00066CE8" w:rsidTr="00583E50">
        <w:trPr>
          <w:trHeight w:val="432"/>
        </w:trPr>
        <w:tc>
          <w:tcPr>
            <w:tcW w:w="9558" w:type="dxa"/>
            <w:tcBorders>
              <w:top w:val="single" w:sz="12" w:space="0" w:color="808080"/>
              <w:bottom w:val="nil"/>
            </w:tcBorders>
            <w:vAlign w:val="center"/>
          </w:tcPr>
          <w:p w:rsidR="00185B4A" w:rsidRPr="00C90E33" w:rsidRDefault="00066CE8" w:rsidP="00185B4A">
            <w:pPr>
              <w:spacing w:before="120"/>
              <w:rPr>
                <w:rFonts w:cs="Arial"/>
                <w:sz w:val="28"/>
                <w:szCs w:val="28"/>
              </w:rPr>
            </w:pPr>
            <w:r w:rsidRPr="00066CE8">
              <w:rPr>
                <w:rFonts w:cs="Arial"/>
                <w:b/>
                <w:sz w:val="28"/>
                <w:szCs w:val="28"/>
              </w:rPr>
              <w:t>Conclusion</w:t>
            </w:r>
            <w:r w:rsidRPr="00066CE8">
              <w:rPr>
                <w:rFonts w:cs="Arial"/>
                <w:sz w:val="28"/>
                <w:szCs w:val="28"/>
              </w:rPr>
              <w:t xml:space="preserve"> – </w:t>
            </w:r>
            <w:r w:rsidR="00185B4A">
              <w:rPr>
                <w:rFonts w:cs="Arial"/>
                <w:sz w:val="28"/>
                <w:szCs w:val="28"/>
              </w:rPr>
              <w:t>End</w:t>
            </w:r>
            <w:r w:rsidR="00185B4A" w:rsidRPr="00185B4A">
              <w:rPr>
                <w:rFonts w:cs="Arial"/>
                <w:sz w:val="28"/>
                <w:szCs w:val="28"/>
              </w:rPr>
              <w:t xml:space="preserve"> with what you feel is the ideal solution and why</w:t>
            </w:r>
            <w:r w:rsidR="00185B4A" w:rsidRPr="00066CE8">
              <w:rPr>
                <w:rFonts w:cs="Arial"/>
                <w:sz w:val="28"/>
                <w:szCs w:val="28"/>
              </w:rPr>
              <w:t xml:space="preserve"> with a call to action for the reader.</w:t>
            </w:r>
            <w:r w:rsidR="00185B4A" w:rsidRPr="00185B4A">
              <w:rPr>
                <w:rFonts w:cs="Arial"/>
                <w:sz w:val="28"/>
                <w:szCs w:val="28"/>
              </w:rPr>
              <w:t xml:space="preserve"> </w:t>
            </w:r>
            <w:r w:rsidR="00185B4A">
              <w:rPr>
                <w:rFonts w:cs="Arial"/>
                <w:sz w:val="28"/>
                <w:szCs w:val="28"/>
              </w:rPr>
              <w:t xml:space="preserve"> </w:t>
            </w:r>
            <w:r w:rsidR="00185B4A" w:rsidRPr="00185B4A">
              <w:rPr>
                <w:rFonts w:cs="Arial"/>
                <w:sz w:val="28"/>
                <w:szCs w:val="28"/>
              </w:rPr>
              <w:t xml:space="preserve">Tell your readers just enough of the solution to add value without giving away everything. You’ll want to solve part of the problem, but you also want them to want to learn more from you. </w:t>
            </w:r>
          </w:p>
        </w:tc>
      </w:tr>
      <w:tr w:rsidR="00066CE8" w:rsidRPr="00066CE8" w:rsidTr="00583E50">
        <w:trPr>
          <w:trHeight w:val="432"/>
        </w:trPr>
        <w:tc>
          <w:tcPr>
            <w:tcW w:w="9558" w:type="dxa"/>
            <w:tcBorders>
              <w:top w:val="nil"/>
              <w:bottom w:val="single" w:sz="12" w:space="0" w:color="808080"/>
            </w:tcBorders>
            <w:vAlign w:val="center"/>
          </w:tcPr>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_______________________________________________________________________________________________________________________________________________________________________________________________________________</w:t>
            </w:r>
          </w:p>
          <w:p w:rsidR="00066CE8" w:rsidRPr="00066CE8" w:rsidRDefault="00066CE8" w:rsidP="00066CE8">
            <w:pPr>
              <w:spacing w:line="360" w:lineRule="auto"/>
              <w:rPr>
                <w:rFonts w:cs="Arial"/>
              </w:rPr>
            </w:pPr>
            <w:r w:rsidRPr="00066CE8">
              <w:rPr>
                <w:rFonts w:cs="Arial"/>
              </w:rPr>
              <w:t>__________________________________________________________________________________________________________________________________________</w:t>
            </w:r>
          </w:p>
          <w:p w:rsidR="00066CE8" w:rsidRPr="00066CE8" w:rsidRDefault="00066CE8" w:rsidP="00066CE8">
            <w:pPr>
              <w:spacing w:line="360" w:lineRule="auto"/>
              <w:rPr>
                <w:rFonts w:cs="Arial"/>
                <w:b/>
                <w:color w:val="000080"/>
                <w:sz w:val="28"/>
                <w:szCs w:val="28"/>
              </w:rPr>
            </w:pPr>
          </w:p>
        </w:tc>
      </w:tr>
    </w:tbl>
    <w:p w:rsidR="00A54D7F" w:rsidRPr="00DA0760" w:rsidRDefault="00A54D7F" w:rsidP="00146721">
      <w:pPr>
        <w:jc w:val="center"/>
        <w:rPr>
          <w:rFonts w:cs="Arial"/>
        </w:rPr>
      </w:pPr>
    </w:p>
    <w:sectPr w:rsidR="00A54D7F" w:rsidRPr="00DA0760" w:rsidSect="00A1296A">
      <w:headerReference w:type="default" r:id="rId9"/>
      <w:footerReference w:type="default" r:id="rId10"/>
      <w:pgSz w:w="12240" w:h="15840" w:code="1"/>
      <w:pgMar w:top="1469" w:right="1469" w:bottom="2030" w:left="1469" w:header="1080" w:footer="1080" w:gutter="0"/>
      <w:pgBorders w:offsetFrom="page">
        <w:top w:val="double" w:sz="12" w:space="24" w:color="00447C"/>
        <w:left w:val="double" w:sz="12" w:space="24" w:color="00447C"/>
        <w:bottom w:val="double" w:sz="12" w:space="24" w:color="00447C"/>
        <w:right w:val="double" w:sz="12" w:space="24" w:color="00447C"/>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75D" w:rsidRDefault="00E4275D">
      <w:r>
        <w:separator/>
      </w:r>
    </w:p>
  </w:endnote>
  <w:endnote w:type="continuationSeparator" w:id="0">
    <w:p w:rsidR="00E4275D" w:rsidRDefault="00E4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yriad Web Pro">
    <w:altName w:val="Corbel"/>
    <w:charset w:val="00"/>
    <w:family w:val="swiss"/>
    <w:pitch w:val="variable"/>
    <w:sig w:usb0="00000001" w:usb1="5000204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rsidP="00F750D7">
    <w:pPr>
      <w:pStyle w:val="Footer"/>
      <w:ind w:right="-720"/>
      <w:jc w:val="center"/>
      <w:rPr>
        <w:rFonts w:ascii="Myriad Web Pro" w:hAnsi="Myriad Web Pro"/>
        <w:color w:val="00447C"/>
        <w:sz w:val="20"/>
        <w:szCs w:val="20"/>
      </w:rPr>
    </w:pPr>
    <w:r w:rsidRPr="00B77DB5">
      <w:rPr>
        <w:rFonts w:ascii="Myriad Web Pro" w:hAnsi="Myriad Web Pro"/>
        <w:color w:val="00447C"/>
        <w:sz w:val="20"/>
        <w:szCs w:val="20"/>
      </w:rPr>
      <w:t>©</w:t>
    </w:r>
    <w:r>
      <w:rPr>
        <w:rFonts w:ascii="Myriad Web Pro" w:hAnsi="Myriad Web Pro"/>
        <w:color w:val="00447C"/>
        <w:sz w:val="20"/>
        <w:szCs w:val="20"/>
      </w:rPr>
      <w:t xml:space="preserve">2015 </w:t>
    </w:r>
    <w:hyperlink r:id="rId1" w:history="1">
      <w:r w:rsidRPr="00B24D40">
        <w:rPr>
          <w:rStyle w:val="Hyperlink"/>
          <w:rFonts w:ascii="Myriad Web Pro" w:hAnsi="Myriad Web Pro"/>
          <w:sz w:val="20"/>
          <w:szCs w:val="20"/>
        </w:rPr>
        <w:t>www.altadmin.ca</w:t>
      </w:r>
    </w:hyperlink>
    <w:r>
      <w:rPr>
        <w:rFonts w:ascii="Myriad Web Pro" w:hAnsi="Myriad Web Pro"/>
        <w:color w:val="00447C"/>
        <w:sz w:val="20"/>
        <w:szCs w:val="20"/>
      </w:rPr>
      <w:t xml:space="preserve"> | Jennifer Hazlett, Alternate Admin, </w:t>
    </w:r>
    <w:hyperlink r:id="rId2" w:history="1">
      <w:r w:rsidRPr="00F44085">
        <w:rPr>
          <w:rStyle w:val="Hyperlink"/>
          <w:rFonts w:ascii="Myriad Web Pro" w:hAnsi="Myriad Web Pro"/>
          <w:sz w:val="20"/>
          <w:szCs w:val="20"/>
        </w:rPr>
        <w:t>jen@altadmin.ca</w:t>
      </w:r>
    </w:hyperlink>
  </w:p>
  <w:p w:rsidR="00792EFE" w:rsidRPr="00B77DB5" w:rsidRDefault="00792EFE" w:rsidP="00F750D7">
    <w:pPr>
      <w:pStyle w:val="Footer"/>
      <w:ind w:right="-720"/>
      <w:jc w:val="center"/>
      <w:rPr>
        <w:rFonts w:ascii="Myriad Web Pro" w:hAnsi="Myriad Web Pro"/>
        <w:color w:val="00447C"/>
        <w:sz w:val="20"/>
        <w:szCs w:val="20"/>
      </w:rPr>
    </w:pPr>
    <w:r w:rsidRPr="00630A74">
      <w:rPr>
        <w:rFonts w:ascii="Myriad Web Pro" w:hAnsi="Myriad Web Pro"/>
        <w:color w:val="00447C"/>
        <w:sz w:val="20"/>
        <w:szCs w:val="20"/>
      </w:rPr>
      <w:t>27</w:t>
    </w:r>
    <w:r>
      <w:rPr>
        <w:rFonts w:ascii="Myriad Web Pro" w:hAnsi="Myriad Web Pro"/>
        <w:color w:val="00447C"/>
        <w:sz w:val="20"/>
        <w:szCs w:val="20"/>
      </w:rPr>
      <w:t xml:space="preserve">-1300 King Street East, Box 107, </w:t>
    </w:r>
    <w:r w:rsidRPr="00CC14EC">
      <w:rPr>
        <w:rFonts w:ascii="Myriad Web Pro" w:hAnsi="Myriad Web Pro"/>
        <w:color w:val="00447C"/>
        <w:sz w:val="20"/>
        <w:szCs w:val="20"/>
      </w:rPr>
      <w:t xml:space="preserve">Oshawa, ON  </w:t>
    </w:r>
    <w:r>
      <w:rPr>
        <w:rFonts w:ascii="Myriad Web Pro" w:hAnsi="Myriad Web Pro"/>
        <w:color w:val="00447C"/>
        <w:sz w:val="20"/>
        <w:szCs w:val="20"/>
      </w:rPr>
      <w:t xml:space="preserve"> </w:t>
    </w:r>
    <w:r w:rsidRPr="00630A74">
      <w:rPr>
        <w:rFonts w:ascii="Myriad Web Pro" w:hAnsi="Myriad Web Pro"/>
        <w:color w:val="00447C"/>
        <w:sz w:val="20"/>
        <w:szCs w:val="20"/>
      </w:rPr>
      <w:t>L1H 8J4</w:t>
    </w:r>
    <w:r>
      <w:rPr>
        <w:rFonts w:ascii="Myriad Web Pro" w:hAnsi="Myriad Web Pro"/>
        <w:color w:val="00447C"/>
        <w:sz w:val="20"/>
        <w:szCs w:val="20"/>
      </w:rPr>
      <w:t xml:space="preserve"> | 905 809 5809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75D" w:rsidRDefault="00E4275D">
      <w:r>
        <w:separator/>
      </w:r>
    </w:p>
  </w:footnote>
  <w:footnote w:type="continuationSeparator" w:id="0">
    <w:p w:rsidR="00E4275D" w:rsidRDefault="00E4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EFE" w:rsidRDefault="00792EFE">
    <w:pPr>
      <w:pStyle w:val="Header"/>
    </w:pPr>
    <w:r>
      <w:rPr>
        <w:noProof/>
        <w:lang w:eastAsia="en-US"/>
      </w:rPr>
      <mc:AlternateContent>
        <mc:Choice Requires="wps">
          <w:drawing>
            <wp:anchor distT="0" distB="0" distL="114300" distR="114300" simplePos="0" relativeHeight="251660288" behindDoc="0" locked="0" layoutInCell="0" allowOverlap="1" wp14:anchorId="74CD6572" wp14:editId="06B9BCCE">
              <wp:simplePos x="0" y="0"/>
              <wp:positionH relativeFrom="margin">
                <wp:posOffset>-5969</wp:posOffset>
              </wp:positionH>
              <wp:positionV relativeFrom="topMargin">
                <wp:posOffset>537845</wp:posOffset>
              </wp:positionV>
              <wp:extent cx="5943600" cy="170815"/>
              <wp:effectExtent l="0" t="0" r="0" b="0"/>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EndPr/>
                          <w:sdtContent>
                            <w:p w:rsidR="00792EFE" w:rsidRPr="00A1296A" w:rsidRDefault="00792EFE">
                              <w:pPr>
                                <w:rPr>
                                  <w:sz w:val="22"/>
                                  <w:szCs w:val="22"/>
                                </w:rPr>
                              </w:pPr>
                              <w:r w:rsidRPr="002A197A">
                                <w:rPr>
                                  <w:sz w:val="22"/>
                                  <w:szCs w:val="22"/>
                                </w:rPr>
                                <w:t>Newsletter Starter Kit ~ Timesaving Templates</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3" o:spid="_x0000_s1026" type="#_x0000_t202" style="position:absolute;margin-left:-.45pt;margin-top:42.35pt;width:468pt;height:13.45pt;z-index:251660288;visibility:visible;mso-wrap-style:square;mso-width-percent:1000;mso-height-percent:0;mso-wrap-distance-left:9pt;mso-wrap-distance-top:0;mso-wrap-distance-right:9pt;mso-wrap-distance-bottom:0;mso-position-horizontal:absolute;mso-position-horizontal-relative:margin;mso-position-vertical:absolute;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" o:allowincell="f" filled="f" stroked="f">
              <v:textbox style="mso-fit-shape-to-text:t" inset=",0,,0">
                <w:txbxContent>
                  <w:sdt>
                    <w:sdtPr>
                      <w:rPr>
                        <w:sz w:val="22"/>
                        <w:szCs w:val="22"/>
                      </w:rPr>
                      <w:alias w:val="Title"/>
                      <w:id w:val="930168529"/>
                      <w:dataBinding w:prefixMappings="xmlns:ns0='http://schemas.openxmlformats.org/package/2006/metadata/core-properties' xmlns:ns1='http://purl.org/dc/elements/1.1/'" w:xpath="/ns0:coreProperties[1]/ns1:title[1]" w:storeItemID="{6C3C8BC8-F283-45AE-878A-BAB7291924A1}"/>
                      <w:text/>
                    </w:sdtPr>
                    <w:sdtContent>
                      <w:p w:rsidR="00792EFE" w:rsidRPr="00A1296A" w:rsidRDefault="00792EFE">
                        <w:pPr>
                          <w:rPr>
                            <w:sz w:val="22"/>
                            <w:szCs w:val="22"/>
                          </w:rPr>
                        </w:pPr>
                        <w:r w:rsidRPr="002A197A">
                          <w:rPr>
                            <w:sz w:val="22"/>
                            <w:szCs w:val="22"/>
                          </w:rPr>
                          <w:t>Newsletter Starter Kit ~ Timesaving Templates</w:t>
                        </w:r>
                      </w:p>
                    </w:sdtContent>
                  </w:sdt>
                </w:txbxContent>
              </v:textbox>
              <w10:wrap anchorx="margin" anchory="margin"/>
            </v:shape>
          </w:pict>
        </mc:Fallback>
      </mc:AlternateContent>
    </w:r>
    <w:r>
      <w:rPr>
        <w:noProof/>
        <w:lang w:eastAsia="en-US"/>
      </w:rPr>
      <mc:AlternateContent>
        <mc:Choice Requires="wps">
          <w:drawing>
            <wp:anchor distT="0" distB="0" distL="114300" distR="114300" simplePos="0" relativeHeight="251659264" behindDoc="0" locked="0" layoutInCell="0" allowOverlap="1" wp14:anchorId="1E8CDE04" wp14:editId="1D2DF541">
              <wp:simplePos x="0" y="0"/>
              <wp:positionH relativeFrom="page">
                <wp:align>left</wp:align>
              </wp:positionH>
              <wp:positionV relativeFrom="topMargin">
                <wp:align>center</wp:align>
              </wp:positionV>
              <wp:extent cx="914400" cy="170815"/>
              <wp:effectExtent l="0" t="0" r="0" b="0"/>
              <wp:wrapNone/>
              <wp:docPr id="474"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C90E33" w:rsidRPr="00C90E33">
                            <w:rPr>
                              <w:noProof/>
                              <w:color w:val="FFFFFF" w:themeColor="background1"/>
                              <w14:numForm w14:val="lining"/>
                            </w:rPr>
                            <w:t>1</w:t>
                          </w:r>
                          <w:r>
                            <w:rPr>
                              <w:noProof/>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4"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" o:allowincell="f" fillcolor="#4f81bd [3204]" stroked="f">
              <v:textbox style="mso-fit-shape-to-text:t" inset=",0,,0">
                <w:txbxContent>
                  <w:p w:rsidR="00792EFE" w:rsidRDefault="00792EFE">
                    <w:pPr>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C90E33" w:rsidRPr="00C90E33">
                      <w:rPr>
                        <w:noProof/>
                        <w:color w:val="FFFFFF" w:themeColor="background1"/>
                        <w14:numForm w14:val="lining"/>
                      </w:rPr>
                      <w:t>1</w:t>
                    </w:r>
                    <w:r>
                      <w:rPr>
                        <w:noProof/>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8EAFE2"/>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F1D00D8"/>
    <w:multiLevelType w:val="hybridMultilevel"/>
    <w:tmpl w:val="01649AE4"/>
    <w:lvl w:ilvl="0" w:tplc="2602858C">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E0667"/>
    <w:multiLevelType w:val="hybridMultilevel"/>
    <w:tmpl w:val="830E34E2"/>
    <w:lvl w:ilvl="0" w:tplc="1DF0F36E">
      <w:start w:val="1"/>
      <w:numFmt w:val="decimal"/>
      <w:lvlText w:val="%1."/>
      <w:lvlJc w:val="left"/>
      <w:pPr>
        <w:ind w:left="720" w:hanging="360"/>
      </w:pPr>
      <w:rPr>
        <w:rFonts w:hint="default"/>
        <w:sz w:val="2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20C1342"/>
    <w:multiLevelType w:val="hybridMultilevel"/>
    <w:tmpl w:val="20C0C8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BC03ADB"/>
    <w:multiLevelType w:val="hybridMultilevel"/>
    <w:tmpl w:val="6364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115F7D"/>
    <w:multiLevelType w:val="hybridMultilevel"/>
    <w:tmpl w:val="FB6284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224768C"/>
    <w:multiLevelType w:val="hybridMultilevel"/>
    <w:tmpl w:val="D02CD392"/>
    <w:lvl w:ilvl="0" w:tplc="D68EAFE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50E75"/>
    <w:multiLevelType w:val="hybridMultilevel"/>
    <w:tmpl w:val="9EC0948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5C001AA"/>
    <w:multiLevelType w:val="hybridMultilevel"/>
    <w:tmpl w:val="23888002"/>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99615E5"/>
    <w:multiLevelType w:val="hybridMultilevel"/>
    <w:tmpl w:val="30661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E4B30C0"/>
    <w:multiLevelType w:val="hybridMultilevel"/>
    <w:tmpl w:val="08B68BB2"/>
    <w:lvl w:ilvl="0" w:tplc="D68EAFE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444FE6"/>
    <w:multiLevelType w:val="hybridMultilevel"/>
    <w:tmpl w:val="F236B9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8AF465D"/>
    <w:multiLevelType w:val="hybridMultilevel"/>
    <w:tmpl w:val="C2BE6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692D94"/>
    <w:multiLevelType w:val="hybridMultilevel"/>
    <w:tmpl w:val="4C48EC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3A302EC"/>
    <w:multiLevelType w:val="multilevel"/>
    <w:tmpl w:val="564CFCB4"/>
    <w:lvl w:ilvl="0">
      <w:start w:val="1"/>
      <w:numFmt w:val="bullet"/>
      <w:lvlText w:val=""/>
      <w:lvlJc w:val="left"/>
      <w:pPr>
        <w:tabs>
          <w:tab w:val="num" w:pos="0"/>
        </w:tabs>
        <w:ind w:left="432" w:hanging="432"/>
      </w:pPr>
      <w:rPr>
        <w:rFonts w:ascii="Wingdings" w:hAnsi="Wingdings" w:hint="default"/>
        <w:sz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8">
    <w:nsid w:val="4D9344C7"/>
    <w:multiLevelType w:val="hybridMultilevel"/>
    <w:tmpl w:val="6ED2F622"/>
    <w:lvl w:ilvl="0" w:tplc="D68EAFE2">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F7B6122"/>
    <w:multiLevelType w:val="hybridMultilevel"/>
    <w:tmpl w:val="154C7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FDF5E78"/>
    <w:multiLevelType w:val="hybridMultilevel"/>
    <w:tmpl w:val="C00E8CFA"/>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19F0BE8"/>
    <w:multiLevelType w:val="hybridMultilevel"/>
    <w:tmpl w:val="C406B938"/>
    <w:lvl w:ilvl="0" w:tplc="FDAC6A42">
      <w:start w:val="1"/>
      <w:numFmt w:val="bullet"/>
      <w:lvlText w:val=""/>
      <w:lvlJc w:val="left"/>
      <w:pPr>
        <w:ind w:left="720" w:hanging="360"/>
      </w:pPr>
      <w:rPr>
        <w:rFonts w:ascii="Symbol" w:hAnsi="Symbol" w:hint="default"/>
        <w:sz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D471ECD"/>
    <w:multiLevelType w:val="hybridMultilevel"/>
    <w:tmpl w:val="AA2846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3">
    <w:nsid w:val="778A402A"/>
    <w:multiLevelType w:val="hybridMultilevel"/>
    <w:tmpl w:val="B394DE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11"/>
  </w:num>
  <w:num w:numId="6">
    <w:abstractNumId w:val="5"/>
  </w:num>
  <w:num w:numId="7">
    <w:abstractNumId w:val="22"/>
  </w:num>
  <w:num w:numId="8">
    <w:abstractNumId w:val="20"/>
  </w:num>
  <w:num w:numId="9">
    <w:abstractNumId w:val="21"/>
  </w:num>
  <w:num w:numId="10">
    <w:abstractNumId w:val="10"/>
  </w:num>
  <w:num w:numId="11">
    <w:abstractNumId w:val="12"/>
  </w:num>
  <w:num w:numId="12">
    <w:abstractNumId w:val="14"/>
  </w:num>
  <w:num w:numId="13">
    <w:abstractNumId w:val="8"/>
  </w:num>
  <w:num w:numId="14">
    <w:abstractNumId w:val="23"/>
  </w:num>
  <w:num w:numId="15">
    <w:abstractNumId w:val="19"/>
  </w:num>
  <w:num w:numId="16">
    <w:abstractNumId w:val="15"/>
  </w:num>
  <w:num w:numId="17">
    <w:abstractNumId w:val="0"/>
    <w:lvlOverride w:ilvl="0">
      <w:lvl w:ilvl="0">
        <w:start w:val="1"/>
        <w:numFmt w:val="bullet"/>
        <w:lvlText w:val=""/>
        <w:legacy w:legacy="1" w:legacySpace="0" w:legacyIndent="360"/>
        <w:lvlJc w:val="left"/>
        <w:rPr>
          <w:rFonts w:ascii="Wingdings" w:hAnsi="Wingdings" w:hint="default"/>
        </w:rPr>
      </w:lvl>
    </w:lvlOverride>
  </w:num>
  <w:num w:numId="18">
    <w:abstractNumId w:val="9"/>
  </w:num>
  <w:num w:numId="19">
    <w:abstractNumId w:val="13"/>
  </w:num>
  <w:num w:numId="20">
    <w:abstractNumId w:val="18"/>
  </w:num>
  <w:num w:numId="21">
    <w:abstractNumId w:val="17"/>
  </w:num>
  <w:num w:numId="22">
    <w:abstractNumId w:val="4"/>
  </w:num>
  <w:num w:numId="23">
    <w:abstractNumId w:val="1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A8"/>
    <w:rsid w:val="00005DC4"/>
    <w:rsid w:val="00015270"/>
    <w:rsid w:val="0001580B"/>
    <w:rsid w:val="000337BC"/>
    <w:rsid w:val="000361A9"/>
    <w:rsid w:val="00040AA8"/>
    <w:rsid w:val="00044B5B"/>
    <w:rsid w:val="00061CCE"/>
    <w:rsid w:val="00064132"/>
    <w:rsid w:val="00066CE8"/>
    <w:rsid w:val="000733F1"/>
    <w:rsid w:val="0009142E"/>
    <w:rsid w:val="000D0616"/>
    <w:rsid w:val="000D383C"/>
    <w:rsid w:val="000D646A"/>
    <w:rsid w:val="000E2568"/>
    <w:rsid w:val="000E498B"/>
    <w:rsid w:val="000E6AB1"/>
    <w:rsid w:val="000F0E2B"/>
    <w:rsid w:val="000F295D"/>
    <w:rsid w:val="000F33B0"/>
    <w:rsid w:val="00112AF1"/>
    <w:rsid w:val="001221CF"/>
    <w:rsid w:val="001239B3"/>
    <w:rsid w:val="001317A8"/>
    <w:rsid w:val="001318AA"/>
    <w:rsid w:val="001334CD"/>
    <w:rsid w:val="00134344"/>
    <w:rsid w:val="0013678A"/>
    <w:rsid w:val="00141528"/>
    <w:rsid w:val="0014190D"/>
    <w:rsid w:val="00144265"/>
    <w:rsid w:val="00144424"/>
    <w:rsid w:val="00145199"/>
    <w:rsid w:val="00146721"/>
    <w:rsid w:val="00156838"/>
    <w:rsid w:val="00162E57"/>
    <w:rsid w:val="0016530A"/>
    <w:rsid w:val="00165CF2"/>
    <w:rsid w:val="001829D4"/>
    <w:rsid w:val="001841AA"/>
    <w:rsid w:val="00185B4A"/>
    <w:rsid w:val="00185DEE"/>
    <w:rsid w:val="00190335"/>
    <w:rsid w:val="00190692"/>
    <w:rsid w:val="00196113"/>
    <w:rsid w:val="001A1329"/>
    <w:rsid w:val="001A2301"/>
    <w:rsid w:val="001A6708"/>
    <w:rsid w:val="001B589A"/>
    <w:rsid w:val="001D62AC"/>
    <w:rsid w:val="001D7CA8"/>
    <w:rsid w:val="001E0D88"/>
    <w:rsid w:val="001E6C17"/>
    <w:rsid w:val="001F281C"/>
    <w:rsid w:val="002121BF"/>
    <w:rsid w:val="002222F0"/>
    <w:rsid w:val="002329F1"/>
    <w:rsid w:val="00233C3C"/>
    <w:rsid w:val="00236BD9"/>
    <w:rsid w:val="002372F3"/>
    <w:rsid w:val="002629CF"/>
    <w:rsid w:val="002656CB"/>
    <w:rsid w:val="00284075"/>
    <w:rsid w:val="002842C3"/>
    <w:rsid w:val="0029261D"/>
    <w:rsid w:val="002A197A"/>
    <w:rsid w:val="002B68F9"/>
    <w:rsid w:val="002C02B5"/>
    <w:rsid w:val="002C0CF5"/>
    <w:rsid w:val="002C5BE0"/>
    <w:rsid w:val="002C65F8"/>
    <w:rsid w:val="002C6917"/>
    <w:rsid w:val="002D4F3A"/>
    <w:rsid w:val="002E0D6F"/>
    <w:rsid w:val="002E6BCD"/>
    <w:rsid w:val="002F1064"/>
    <w:rsid w:val="002F7B09"/>
    <w:rsid w:val="0030622E"/>
    <w:rsid w:val="00311BD7"/>
    <w:rsid w:val="00313E11"/>
    <w:rsid w:val="00315CE1"/>
    <w:rsid w:val="00324DAC"/>
    <w:rsid w:val="00330051"/>
    <w:rsid w:val="0033044C"/>
    <w:rsid w:val="00336BE9"/>
    <w:rsid w:val="0034532B"/>
    <w:rsid w:val="00353878"/>
    <w:rsid w:val="00355451"/>
    <w:rsid w:val="003575AA"/>
    <w:rsid w:val="00370D4C"/>
    <w:rsid w:val="003776B7"/>
    <w:rsid w:val="00383CAC"/>
    <w:rsid w:val="0038443B"/>
    <w:rsid w:val="0038510A"/>
    <w:rsid w:val="00386848"/>
    <w:rsid w:val="00386FDE"/>
    <w:rsid w:val="003916E6"/>
    <w:rsid w:val="00395AEB"/>
    <w:rsid w:val="003A2315"/>
    <w:rsid w:val="003B199E"/>
    <w:rsid w:val="003D1024"/>
    <w:rsid w:val="003E6BB9"/>
    <w:rsid w:val="003E7BAD"/>
    <w:rsid w:val="003F5A85"/>
    <w:rsid w:val="003F7D9A"/>
    <w:rsid w:val="004277EB"/>
    <w:rsid w:val="00427D1B"/>
    <w:rsid w:val="004321D0"/>
    <w:rsid w:val="00432A55"/>
    <w:rsid w:val="00447C2D"/>
    <w:rsid w:val="004774DC"/>
    <w:rsid w:val="00482013"/>
    <w:rsid w:val="00492D4F"/>
    <w:rsid w:val="004A0D38"/>
    <w:rsid w:val="004B2768"/>
    <w:rsid w:val="004B33E8"/>
    <w:rsid w:val="004C3F17"/>
    <w:rsid w:val="004C4F3F"/>
    <w:rsid w:val="004C5A65"/>
    <w:rsid w:val="004C64DA"/>
    <w:rsid w:val="004C65EA"/>
    <w:rsid w:val="004D2F8A"/>
    <w:rsid w:val="004D5F54"/>
    <w:rsid w:val="004E28EA"/>
    <w:rsid w:val="005006B3"/>
    <w:rsid w:val="00523EFB"/>
    <w:rsid w:val="0052537C"/>
    <w:rsid w:val="005310FC"/>
    <w:rsid w:val="00531DE0"/>
    <w:rsid w:val="00536C64"/>
    <w:rsid w:val="0053707B"/>
    <w:rsid w:val="00541604"/>
    <w:rsid w:val="005626FF"/>
    <w:rsid w:val="00563386"/>
    <w:rsid w:val="00567D40"/>
    <w:rsid w:val="0057140B"/>
    <w:rsid w:val="005719C2"/>
    <w:rsid w:val="00573095"/>
    <w:rsid w:val="0057589B"/>
    <w:rsid w:val="00583E50"/>
    <w:rsid w:val="005A574F"/>
    <w:rsid w:val="005B6EEB"/>
    <w:rsid w:val="005C233E"/>
    <w:rsid w:val="005C735F"/>
    <w:rsid w:val="005C7840"/>
    <w:rsid w:val="005D3151"/>
    <w:rsid w:val="005E1658"/>
    <w:rsid w:val="005E4E03"/>
    <w:rsid w:val="005F6FE5"/>
    <w:rsid w:val="00603188"/>
    <w:rsid w:val="006064E0"/>
    <w:rsid w:val="0060746D"/>
    <w:rsid w:val="00610DE8"/>
    <w:rsid w:val="00617466"/>
    <w:rsid w:val="00635A77"/>
    <w:rsid w:val="00647CC3"/>
    <w:rsid w:val="00651617"/>
    <w:rsid w:val="00654349"/>
    <w:rsid w:val="0067417E"/>
    <w:rsid w:val="00687846"/>
    <w:rsid w:val="006925A9"/>
    <w:rsid w:val="00692785"/>
    <w:rsid w:val="00697063"/>
    <w:rsid w:val="006A11EE"/>
    <w:rsid w:val="006B001A"/>
    <w:rsid w:val="006D0A50"/>
    <w:rsid w:val="006D13A3"/>
    <w:rsid w:val="006E466A"/>
    <w:rsid w:val="007078D8"/>
    <w:rsid w:val="00711699"/>
    <w:rsid w:val="00725577"/>
    <w:rsid w:val="007258E3"/>
    <w:rsid w:val="00734054"/>
    <w:rsid w:val="0076031B"/>
    <w:rsid w:val="00764E76"/>
    <w:rsid w:val="007676B4"/>
    <w:rsid w:val="007707F3"/>
    <w:rsid w:val="00771F36"/>
    <w:rsid w:val="00772032"/>
    <w:rsid w:val="00783B65"/>
    <w:rsid w:val="00792EFE"/>
    <w:rsid w:val="007A580F"/>
    <w:rsid w:val="007A60FD"/>
    <w:rsid w:val="007A73DA"/>
    <w:rsid w:val="007B3213"/>
    <w:rsid w:val="007B3D13"/>
    <w:rsid w:val="007C7AB4"/>
    <w:rsid w:val="007D0191"/>
    <w:rsid w:val="007F5301"/>
    <w:rsid w:val="007F6C9A"/>
    <w:rsid w:val="00826094"/>
    <w:rsid w:val="0083546C"/>
    <w:rsid w:val="00867AB4"/>
    <w:rsid w:val="00870E98"/>
    <w:rsid w:val="0087458E"/>
    <w:rsid w:val="008751FC"/>
    <w:rsid w:val="00886582"/>
    <w:rsid w:val="008A236C"/>
    <w:rsid w:val="008A41A0"/>
    <w:rsid w:val="008C20DA"/>
    <w:rsid w:val="008D206D"/>
    <w:rsid w:val="008E5F3D"/>
    <w:rsid w:val="008F7298"/>
    <w:rsid w:val="0090170D"/>
    <w:rsid w:val="00902D89"/>
    <w:rsid w:val="009033EB"/>
    <w:rsid w:val="00904AF5"/>
    <w:rsid w:val="009126CB"/>
    <w:rsid w:val="00914E7A"/>
    <w:rsid w:val="00916A4A"/>
    <w:rsid w:val="0092058A"/>
    <w:rsid w:val="00924251"/>
    <w:rsid w:val="009366DE"/>
    <w:rsid w:val="0094304A"/>
    <w:rsid w:val="00952225"/>
    <w:rsid w:val="009633DA"/>
    <w:rsid w:val="00967370"/>
    <w:rsid w:val="009839A2"/>
    <w:rsid w:val="00987BC3"/>
    <w:rsid w:val="009962B6"/>
    <w:rsid w:val="009A0227"/>
    <w:rsid w:val="009A4FA1"/>
    <w:rsid w:val="009A676F"/>
    <w:rsid w:val="009B2A8D"/>
    <w:rsid w:val="009C23C3"/>
    <w:rsid w:val="009E0606"/>
    <w:rsid w:val="009E2093"/>
    <w:rsid w:val="009E3AF0"/>
    <w:rsid w:val="009E7280"/>
    <w:rsid w:val="009F7D0E"/>
    <w:rsid w:val="009F7E12"/>
    <w:rsid w:val="00A016BD"/>
    <w:rsid w:val="00A04BC9"/>
    <w:rsid w:val="00A1296A"/>
    <w:rsid w:val="00A159CB"/>
    <w:rsid w:val="00A27697"/>
    <w:rsid w:val="00A27BD3"/>
    <w:rsid w:val="00A336EA"/>
    <w:rsid w:val="00A364B6"/>
    <w:rsid w:val="00A36597"/>
    <w:rsid w:val="00A36AC2"/>
    <w:rsid w:val="00A47F16"/>
    <w:rsid w:val="00A54D7F"/>
    <w:rsid w:val="00A64B34"/>
    <w:rsid w:val="00A7282E"/>
    <w:rsid w:val="00A74C26"/>
    <w:rsid w:val="00A773E5"/>
    <w:rsid w:val="00A91C47"/>
    <w:rsid w:val="00A921C4"/>
    <w:rsid w:val="00A923F7"/>
    <w:rsid w:val="00AB66BA"/>
    <w:rsid w:val="00AC2AE4"/>
    <w:rsid w:val="00AD0896"/>
    <w:rsid w:val="00AD1782"/>
    <w:rsid w:val="00AD40A5"/>
    <w:rsid w:val="00AD6D63"/>
    <w:rsid w:val="00B05483"/>
    <w:rsid w:val="00B07E81"/>
    <w:rsid w:val="00B1230E"/>
    <w:rsid w:val="00B2523F"/>
    <w:rsid w:val="00B26E30"/>
    <w:rsid w:val="00B27114"/>
    <w:rsid w:val="00B43EDE"/>
    <w:rsid w:val="00B442C0"/>
    <w:rsid w:val="00B46780"/>
    <w:rsid w:val="00B472A0"/>
    <w:rsid w:val="00B50019"/>
    <w:rsid w:val="00B65A32"/>
    <w:rsid w:val="00B672CB"/>
    <w:rsid w:val="00B746FC"/>
    <w:rsid w:val="00B77DB5"/>
    <w:rsid w:val="00BA7B90"/>
    <w:rsid w:val="00BC2E15"/>
    <w:rsid w:val="00BD0351"/>
    <w:rsid w:val="00BD0B60"/>
    <w:rsid w:val="00BF6DEC"/>
    <w:rsid w:val="00C01834"/>
    <w:rsid w:val="00C01BC5"/>
    <w:rsid w:val="00C10022"/>
    <w:rsid w:val="00C16F4C"/>
    <w:rsid w:val="00C20CD5"/>
    <w:rsid w:val="00C23A98"/>
    <w:rsid w:val="00C23D39"/>
    <w:rsid w:val="00C46164"/>
    <w:rsid w:val="00C51DC9"/>
    <w:rsid w:val="00C55A6C"/>
    <w:rsid w:val="00C63D9D"/>
    <w:rsid w:val="00C72365"/>
    <w:rsid w:val="00C90E33"/>
    <w:rsid w:val="00CB6DC2"/>
    <w:rsid w:val="00CC14B6"/>
    <w:rsid w:val="00CC2E66"/>
    <w:rsid w:val="00CC5B80"/>
    <w:rsid w:val="00CD33E6"/>
    <w:rsid w:val="00CF297E"/>
    <w:rsid w:val="00D046C5"/>
    <w:rsid w:val="00D175F0"/>
    <w:rsid w:val="00D34810"/>
    <w:rsid w:val="00D34CF1"/>
    <w:rsid w:val="00D356DF"/>
    <w:rsid w:val="00D45E03"/>
    <w:rsid w:val="00D4618B"/>
    <w:rsid w:val="00D46CD3"/>
    <w:rsid w:val="00D55DD7"/>
    <w:rsid w:val="00D6778C"/>
    <w:rsid w:val="00D74D6D"/>
    <w:rsid w:val="00D7763B"/>
    <w:rsid w:val="00D80B46"/>
    <w:rsid w:val="00D83177"/>
    <w:rsid w:val="00DA0760"/>
    <w:rsid w:val="00DA5730"/>
    <w:rsid w:val="00DB0E7A"/>
    <w:rsid w:val="00DB3303"/>
    <w:rsid w:val="00DB5B6C"/>
    <w:rsid w:val="00DC1702"/>
    <w:rsid w:val="00DC7165"/>
    <w:rsid w:val="00DD53A4"/>
    <w:rsid w:val="00DE022D"/>
    <w:rsid w:val="00DE206C"/>
    <w:rsid w:val="00DE6C36"/>
    <w:rsid w:val="00DE7086"/>
    <w:rsid w:val="00DF2ECF"/>
    <w:rsid w:val="00DF3910"/>
    <w:rsid w:val="00E01BBB"/>
    <w:rsid w:val="00E22746"/>
    <w:rsid w:val="00E256CF"/>
    <w:rsid w:val="00E3518A"/>
    <w:rsid w:val="00E36955"/>
    <w:rsid w:val="00E37708"/>
    <w:rsid w:val="00E4275D"/>
    <w:rsid w:val="00E431A7"/>
    <w:rsid w:val="00E55EF7"/>
    <w:rsid w:val="00E5616B"/>
    <w:rsid w:val="00E64B9B"/>
    <w:rsid w:val="00E82636"/>
    <w:rsid w:val="00E85472"/>
    <w:rsid w:val="00E928BE"/>
    <w:rsid w:val="00E97986"/>
    <w:rsid w:val="00EA218B"/>
    <w:rsid w:val="00EB6B21"/>
    <w:rsid w:val="00EE218F"/>
    <w:rsid w:val="00EE31B5"/>
    <w:rsid w:val="00EF7D97"/>
    <w:rsid w:val="00F057B5"/>
    <w:rsid w:val="00F061B8"/>
    <w:rsid w:val="00F1117C"/>
    <w:rsid w:val="00F11221"/>
    <w:rsid w:val="00F20FF0"/>
    <w:rsid w:val="00F2649A"/>
    <w:rsid w:val="00F42186"/>
    <w:rsid w:val="00F51527"/>
    <w:rsid w:val="00F5363C"/>
    <w:rsid w:val="00F62884"/>
    <w:rsid w:val="00F651DC"/>
    <w:rsid w:val="00F66D8B"/>
    <w:rsid w:val="00F72BAE"/>
    <w:rsid w:val="00F74E09"/>
    <w:rsid w:val="00F750D7"/>
    <w:rsid w:val="00F76BA7"/>
    <w:rsid w:val="00F8779C"/>
    <w:rsid w:val="00FA0A43"/>
    <w:rsid w:val="00FA2A3D"/>
    <w:rsid w:val="00FB36B7"/>
    <w:rsid w:val="00FB4FEA"/>
    <w:rsid w:val="00FD410C"/>
    <w:rsid w:val="00FD6FB3"/>
    <w:rsid w:val="00FE6BF7"/>
    <w:rsid w:val="00FF109D"/>
    <w:rsid w:val="00FF3AC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BBB"/>
    <w:pPr>
      <w:suppressAutoHyphens/>
      <w:spacing w:after="0" w:line="240" w:lineRule="auto"/>
    </w:pPr>
    <w:rPr>
      <w:rFonts w:ascii="Arial" w:eastAsia="Times New Roman" w:hAnsi="Arial" w:cs="Times New Roman"/>
      <w:sz w:val="24"/>
      <w:szCs w:val="24"/>
      <w:lang w:val="en-US" w:eastAsia="ar-SA"/>
    </w:rPr>
  </w:style>
  <w:style w:type="paragraph" w:styleId="Heading1">
    <w:name w:val="heading 1"/>
    <w:basedOn w:val="Normal"/>
    <w:next w:val="Normal"/>
    <w:link w:val="Heading1Char"/>
    <w:qFormat/>
    <w:rsid w:val="001F281C"/>
    <w:pPr>
      <w:keepNext/>
      <w:numPr>
        <w:numId w:val="1"/>
      </w:numPr>
      <w:outlineLvl w:val="0"/>
    </w:pPr>
    <w:rPr>
      <w:rFonts w:ascii="Verdana" w:hAnsi="Verdana"/>
      <w:b/>
      <w:bCs/>
      <w:color w:val="DC23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281C"/>
    <w:rPr>
      <w:rFonts w:ascii="Verdana" w:eastAsia="Times New Roman" w:hAnsi="Verdana" w:cs="Times New Roman"/>
      <w:b/>
      <w:bCs/>
      <w:color w:val="DC2300"/>
      <w:sz w:val="30"/>
      <w:szCs w:val="24"/>
      <w:lang w:val="en-US" w:eastAsia="ar-SA"/>
    </w:rPr>
  </w:style>
  <w:style w:type="character" w:styleId="Hyperlink">
    <w:name w:val="Hyperlink"/>
    <w:basedOn w:val="DefaultParagraphFont"/>
    <w:uiPriority w:val="99"/>
    <w:rsid w:val="001F281C"/>
    <w:rPr>
      <w:color w:val="0000FF"/>
      <w:u w:val="single"/>
    </w:rPr>
  </w:style>
  <w:style w:type="paragraph" w:styleId="Footer">
    <w:name w:val="footer"/>
    <w:basedOn w:val="Normal"/>
    <w:link w:val="FooterChar"/>
    <w:uiPriority w:val="99"/>
    <w:rsid w:val="001F281C"/>
    <w:pPr>
      <w:suppressLineNumbers/>
      <w:tabs>
        <w:tab w:val="center" w:pos="5730"/>
        <w:tab w:val="right" w:pos="11460"/>
      </w:tabs>
    </w:pPr>
  </w:style>
  <w:style w:type="character" w:customStyle="1" w:styleId="FooterChar">
    <w:name w:val="Footer Char"/>
    <w:basedOn w:val="DefaultParagraphFont"/>
    <w:link w:val="Footer"/>
    <w:uiPriority w:val="99"/>
    <w:rsid w:val="001F281C"/>
    <w:rPr>
      <w:rFonts w:ascii="Arial" w:eastAsia="Times New Roman" w:hAnsi="Arial" w:cs="Times New Roman"/>
      <w:sz w:val="24"/>
      <w:szCs w:val="24"/>
      <w:lang w:val="en-US" w:eastAsia="ar-SA"/>
    </w:rPr>
  </w:style>
  <w:style w:type="paragraph" w:styleId="ListParagraph">
    <w:name w:val="List Paragraph"/>
    <w:basedOn w:val="Normal"/>
    <w:uiPriority w:val="34"/>
    <w:qFormat/>
    <w:rsid w:val="008D206D"/>
    <w:pPr>
      <w:ind w:left="720"/>
      <w:contextualSpacing/>
    </w:pPr>
  </w:style>
  <w:style w:type="paragraph" w:styleId="BalloonText">
    <w:name w:val="Balloon Text"/>
    <w:basedOn w:val="Normal"/>
    <w:link w:val="BalloonTextChar"/>
    <w:uiPriority w:val="99"/>
    <w:semiHidden/>
    <w:unhideWhenUsed/>
    <w:rsid w:val="00336BE9"/>
    <w:rPr>
      <w:rFonts w:ascii="Tahoma" w:hAnsi="Tahoma" w:cs="Tahoma"/>
      <w:sz w:val="16"/>
      <w:szCs w:val="16"/>
    </w:rPr>
  </w:style>
  <w:style w:type="character" w:customStyle="1" w:styleId="BalloonTextChar">
    <w:name w:val="Balloon Text Char"/>
    <w:basedOn w:val="DefaultParagraphFont"/>
    <w:link w:val="BalloonText"/>
    <w:uiPriority w:val="99"/>
    <w:semiHidden/>
    <w:rsid w:val="00336BE9"/>
    <w:rPr>
      <w:rFonts w:ascii="Tahoma" w:eastAsia="Times New Roman" w:hAnsi="Tahoma" w:cs="Tahoma"/>
      <w:sz w:val="16"/>
      <w:szCs w:val="16"/>
      <w:lang w:val="en-US" w:eastAsia="ar-SA"/>
    </w:rPr>
  </w:style>
  <w:style w:type="table" w:styleId="TableGrid">
    <w:name w:val="Table Grid"/>
    <w:basedOn w:val="TableNormal"/>
    <w:uiPriority w:val="59"/>
    <w:rsid w:val="00635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74DC"/>
    <w:rPr>
      <w:color w:val="800080" w:themeColor="followedHyperlink"/>
      <w:u w:val="single"/>
    </w:rPr>
  </w:style>
  <w:style w:type="paragraph" w:styleId="Header">
    <w:name w:val="header"/>
    <w:basedOn w:val="Normal"/>
    <w:link w:val="HeaderChar"/>
    <w:uiPriority w:val="99"/>
    <w:unhideWhenUsed/>
    <w:rsid w:val="002B68F9"/>
    <w:pPr>
      <w:tabs>
        <w:tab w:val="center" w:pos="4680"/>
        <w:tab w:val="right" w:pos="9360"/>
      </w:tabs>
    </w:pPr>
  </w:style>
  <w:style w:type="character" w:customStyle="1" w:styleId="HeaderChar">
    <w:name w:val="Header Char"/>
    <w:basedOn w:val="DefaultParagraphFont"/>
    <w:link w:val="Header"/>
    <w:uiPriority w:val="99"/>
    <w:rsid w:val="002B68F9"/>
    <w:rPr>
      <w:rFonts w:ascii="Arial" w:eastAsia="Times New Roman" w:hAnsi="Arial" w:cs="Times New Roman"/>
      <w:sz w:val="24"/>
      <w:szCs w:val="24"/>
      <w:lang w:val="en-US" w:eastAsia="ar-SA"/>
    </w:rPr>
  </w:style>
  <w:style w:type="table" w:styleId="LightList-Accent1">
    <w:name w:val="Light List Accent 1"/>
    <w:basedOn w:val="TableNormal"/>
    <w:uiPriority w:val="61"/>
    <w:rsid w:val="000D646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11">
    <w:name w:val="Light List - Accent 11"/>
    <w:basedOn w:val="TableNormal"/>
    <w:next w:val="LightList-Accent1"/>
    <w:uiPriority w:val="61"/>
    <w:rsid w:val="009F7E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jen@altadmin.ca" TargetMode="External"/><Relationship Id="rId1" Type="http://schemas.openxmlformats.org/officeDocument/2006/relationships/hyperlink" Target="http://www.altadmin.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697D5-2498-46B5-91DE-8148D9A3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Newsletter Starter Kit ~ Timesaving Templates</vt:lpstr>
    </vt:vector>
  </TitlesOfParts>
  <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 Starter Kit ~ Timesaving Templates</dc:title>
  <dc:creator>HP Authorized Customer</dc:creator>
  <cp:lastModifiedBy>Jennifer</cp:lastModifiedBy>
  <cp:revision>3</cp:revision>
  <cp:lastPrinted>2015-03-13T22:57:00Z</cp:lastPrinted>
  <dcterms:created xsi:type="dcterms:W3CDTF">2015-03-25T05:22:00Z</dcterms:created>
  <dcterms:modified xsi:type="dcterms:W3CDTF">2015-04-16T06:23:00Z</dcterms:modified>
</cp:coreProperties>
</file>